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054276D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Załącznik do SWZ nr </w:t>
      </w:r>
      <w:r w:rsidR="00577B6E">
        <w:rPr>
          <w:bCs/>
          <w:iCs/>
          <w:sz w:val="20"/>
          <w:szCs w:val="20"/>
        </w:rPr>
        <w:t>8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05BAF95F" w14:textId="59D9A079" w:rsidR="007D16BA" w:rsidRPr="0025071D" w:rsidRDefault="00577B6E" w:rsidP="001526EF">
      <w:pPr>
        <w:spacing w:before="60" w:after="60"/>
        <w:jc w:val="center"/>
        <w:rPr>
          <w:bCs/>
          <w:sz w:val="20"/>
          <w:szCs w:val="20"/>
        </w:rPr>
      </w:pPr>
      <w:r w:rsidRPr="00577B6E">
        <w:rPr>
          <w:b/>
          <w:sz w:val="20"/>
          <w:szCs w:val="20"/>
        </w:rPr>
        <w:t xml:space="preserve">Budowa przyłącza kanalizacji sanitarnej do budynku Ekologicznej Świetlicy w miejscowości Jajkowo na działkach ewidencyjnych nr 81/6, 80 i 81/3, obręb Jajkowo </w:t>
      </w:r>
      <w:r>
        <w:rPr>
          <w:b/>
          <w:sz w:val="20"/>
          <w:szCs w:val="20"/>
        </w:rPr>
        <w:t xml:space="preserve"> </w:t>
      </w:r>
      <w:r w:rsidR="007D16BA"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1A5D5379" w:rsidR="000F4EE7" w:rsidRPr="00DF67E8" w:rsidRDefault="00A32A93" w:rsidP="00B6498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(osoba uprawniona do kierowania robotami budowlanymi</w:t>
            </w:r>
            <w:r w:rsidR="000F4EE7"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F9E78" w14:textId="77777777" w:rsidR="00DF15DA" w:rsidRDefault="00DF15DA">
      <w:r>
        <w:separator/>
      </w:r>
    </w:p>
  </w:endnote>
  <w:endnote w:type="continuationSeparator" w:id="0">
    <w:p w14:paraId="6A216AF6" w14:textId="77777777" w:rsidR="00DF15DA" w:rsidRDefault="00DF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02B3" w14:textId="77777777" w:rsidR="00DF15DA" w:rsidRDefault="00DF15DA">
      <w:r>
        <w:separator/>
      </w:r>
    </w:p>
  </w:footnote>
  <w:footnote w:type="continuationSeparator" w:id="0">
    <w:p w14:paraId="42C26CCD" w14:textId="77777777" w:rsidR="00DF15DA" w:rsidRDefault="00DF1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79280522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550852">
      <w:rPr>
        <w:sz w:val="20"/>
        <w:szCs w:val="20"/>
      </w:rPr>
      <w:t>1</w:t>
    </w:r>
    <w:r w:rsidR="00577B6E">
      <w:rPr>
        <w:sz w:val="20"/>
        <w:szCs w:val="20"/>
      </w:rPr>
      <w:t>5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1C01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37FC4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5AAB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4DC"/>
    <w:rsid w:val="000E580B"/>
    <w:rsid w:val="000E5F34"/>
    <w:rsid w:val="000E7435"/>
    <w:rsid w:val="000F0725"/>
    <w:rsid w:val="000F1B4E"/>
    <w:rsid w:val="000F356A"/>
    <w:rsid w:val="000F3AD1"/>
    <w:rsid w:val="000F42C5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9629F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0EC5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ACA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67B18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15D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852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B6E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124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41C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153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176D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19CE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07728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5D29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2A93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1F84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0B3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6FA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562A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5A4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022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15DA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49E9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4822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530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1509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23</cp:revision>
  <cp:lastPrinted>2021-02-16T09:10:00Z</cp:lastPrinted>
  <dcterms:created xsi:type="dcterms:W3CDTF">2022-03-08T18:44:00Z</dcterms:created>
  <dcterms:modified xsi:type="dcterms:W3CDTF">2026-07-13T07:39:00Z</dcterms:modified>
</cp:coreProperties>
</file>